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0D2C4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0AD28811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15F4D745" wp14:editId="6CF3231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AA601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87F4630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5B46066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3E31566" w14:textId="77777777" w:rsidR="0037512C" w:rsidRDefault="0037512C" w:rsidP="0037512C">
      <w:pPr>
        <w:pStyle w:val="lfej"/>
      </w:pPr>
    </w:p>
    <w:p w14:paraId="49B8DCEB" w14:textId="77777777" w:rsidR="0037512C" w:rsidRPr="004C11EA" w:rsidRDefault="0037512C" w:rsidP="0037512C"/>
    <w:p w14:paraId="54000EAB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213F9429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1F239ACD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2020</w:t>
      </w:r>
      <w:r w:rsidRPr="00D6094F">
        <w:rPr>
          <w:sz w:val="32"/>
          <w:szCs w:val="32"/>
        </w:rPr>
        <w:t xml:space="preserve">. </w:t>
      </w:r>
      <w:r w:rsidR="00255A49">
        <w:rPr>
          <w:sz w:val="32"/>
          <w:szCs w:val="32"/>
        </w:rPr>
        <w:t>szeptember 8-ai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33F65CE7" w14:textId="77777777" w:rsidR="0037512C" w:rsidRDefault="0037512C" w:rsidP="0037512C">
      <w:pPr>
        <w:shd w:val="clear" w:color="auto" w:fill="FFFFFF"/>
      </w:pPr>
    </w:p>
    <w:p w14:paraId="0D56C6C3" w14:textId="77777777" w:rsidR="0037512C" w:rsidRDefault="0037512C" w:rsidP="0037512C">
      <w:pPr>
        <w:shd w:val="clear" w:color="auto" w:fill="FFFFFF"/>
      </w:pPr>
    </w:p>
    <w:p w14:paraId="5513ED32" w14:textId="77777777" w:rsidR="0037512C" w:rsidRDefault="0037512C" w:rsidP="0037512C">
      <w:pPr>
        <w:shd w:val="clear" w:color="auto" w:fill="FFFFFF"/>
      </w:pPr>
    </w:p>
    <w:p w14:paraId="787F8681" w14:textId="29DAB600" w:rsidR="0037512C" w:rsidRPr="00DC5CC6" w:rsidRDefault="00A50859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u w:val="single"/>
          <w:lang w:val="hu-HU"/>
        </w:rPr>
        <w:t xml:space="preserve">4. </w:t>
      </w:r>
      <w:r w:rsidR="0037512C" w:rsidRPr="00DC5CC6">
        <w:rPr>
          <w:b/>
          <w:u w:val="single"/>
        </w:rPr>
        <w:t>Napirend:</w:t>
      </w:r>
    </w:p>
    <w:p w14:paraId="4F57FFEB" w14:textId="77777777" w:rsidR="0037512C" w:rsidRPr="00D6094F" w:rsidRDefault="0037512C" w:rsidP="0037512C">
      <w:pPr>
        <w:shd w:val="clear" w:color="auto" w:fill="FFFFFF"/>
      </w:pPr>
    </w:p>
    <w:p w14:paraId="7E01BA5A" w14:textId="77777777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70470">
        <w:t>Települési Értéktár Bizottság féléves beszámoló elfogadása</w:t>
      </w:r>
      <w:r w:rsidR="00CA67F2">
        <w:t xml:space="preserve"> </w:t>
      </w:r>
    </w:p>
    <w:p w14:paraId="235702B0" w14:textId="77777777" w:rsidR="00255A49" w:rsidRPr="00D6094F" w:rsidRDefault="00255A49" w:rsidP="0037512C">
      <w:pPr>
        <w:shd w:val="clear" w:color="auto" w:fill="FFFFFF"/>
      </w:pPr>
    </w:p>
    <w:p w14:paraId="5C0ED44E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3FF3A148" w14:textId="77777777" w:rsidR="0037512C" w:rsidRPr="00D6094F" w:rsidRDefault="0037512C" w:rsidP="0037512C">
      <w:pPr>
        <w:shd w:val="clear" w:color="auto" w:fill="FFFFFF"/>
      </w:pPr>
    </w:p>
    <w:p w14:paraId="007F250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28BCE154" w14:textId="77777777" w:rsidR="0037512C" w:rsidRPr="00D6094F" w:rsidRDefault="0037512C" w:rsidP="0037512C">
      <w:pPr>
        <w:shd w:val="clear" w:color="auto" w:fill="FFFFFF"/>
      </w:pPr>
    </w:p>
    <w:p w14:paraId="711D0E2F" w14:textId="77777777" w:rsidR="00E83CDA" w:rsidRDefault="0037512C" w:rsidP="00E83CDA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E83CDA" w:rsidRPr="00E83CDA">
        <w:rPr>
          <w:bCs/>
        </w:rPr>
        <w:t>Gádoros Nagyközség Önkormányzat Képviselő-testülete</w:t>
      </w:r>
    </w:p>
    <w:p w14:paraId="02B60F09" w14:textId="77777777" w:rsidR="00E83CDA" w:rsidRDefault="00E83CDA" w:rsidP="00E83CDA">
      <w:pPr>
        <w:shd w:val="clear" w:color="auto" w:fill="FFFFFF"/>
      </w:pPr>
      <w:r>
        <w:tab/>
      </w:r>
      <w:r>
        <w:tab/>
      </w:r>
      <w:r>
        <w:tab/>
      </w:r>
      <w:r>
        <w:tab/>
        <w:t>Szociális, Kulturális, Egészségügyi és Sport Bizottság</w:t>
      </w:r>
    </w:p>
    <w:p w14:paraId="1D6B81FF" w14:textId="77777777" w:rsidR="00E83CDA" w:rsidRPr="00D6094F" w:rsidRDefault="00E83CDA" w:rsidP="009E4CD5">
      <w:pPr>
        <w:shd w:val="clear" w:color="auto" w:fill="FFFFFF"/>
      </w:pPr>
    </w:p>
    <w:p w14:paraId="4066D02E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434D5C90" w14:textId="77777777" w:rsidR="0037512C" w:rsidRPr="00D6094F" w:rsidRDefault="0037512C" w:rsidP="0037512C">
      <w:pPr>
        <w:shd w:val="clear" w:color="auto" w:fill="FFFFFF"/>
      </w:pPr>
    </w:p>
    <w:p w14:paraId="09E4D0B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A27AC23" w14:textId="77777777" w:rsidR="0037512C" w:rsidRPr="00D6094F" w:rsidRDefault="0037512C" w:rsidP="0037512C">
      <w:pPr>
        <w:shd w:val="clear" w:color="auto" w:fill="FFFFFF"/>
      </w:pPr>
    </w:p>
    <w:p w14:paraId="4F038245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54A97CD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526190C" w14:textId="77777777" w:rsidR="0037512C" w:rsidRDefault="0037512C" w:rsidP="0037512C">
      <w:pPr>
        <w:shd w:val="clear" w:color="auto" w:fill="FFFFFF"/>
      </w:pPr>
    </w:p>
    <w:p w14:paraId="219BA0E7" w14:textId="77777777" w:rsidR="0037512C" w:rsidRDefault="0037512C" w:rsidP="0037512C">
      <w:pPr>
        <w:shd w:val="clear" w:color="auto" w:fill="FFFFFF"/>
      </w:pPr>
    </w:p>
    <w:p w14:paraId="6A787297" w14:textId="77777777" w:rsidR="0037512C" w:rsidRPr="00D6094F" w:rsidRDefault="0037512C" w:rsidP="0037512C">
      <w:pPr>
        <w:shd w:val="clear" w:color="auto" w:fill="FFFFFF"/>
      </w:pPr>
    </w:p>
    <w:p w14:paraId="29D0FF4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51DEC46D" w14:textId="77777777" w:rsidR="0037512C" w:rsidRPr="00D6094F" w:rsidRDefault="0037512C" w:rsidP="0037512C">
      <w:pPr>
        <w:shd w:val="clear" w:color="auto" w:fill="FFFFFF"/>
      </w:pPr>
    </w:p>
    <w:p w14:paraId="6A225DD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4375FB0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202D4A04" w14:textId="77777777" w:rsidR="0037512C" w:rsidRDefault="0037512C" w:rsidP="0037512C">
      <w:pPr>
        <w:shd w:val="clear" w:color="auto" w:fill="FFFFFF"/>
      </w:pPr>
    </w:p>
    <w:p w14:paraId="047D2D96" w14:textId="77777777" w:rsidR="0037512C" w:rsidRPr="00D6094F" w:rsidRDefault="0037512C" w:rsidP="0037512C">
      <w:pPr>
        <w:shd w:val="clear" w:color="auto" w:fill="FFFFFF"/>
      </w:pPr>
    </w:p>
    <w:p w14:paraId="514A7476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3062A9B6" w14:textId="77777777" w:rsidR="0037512C" w:rsidRPr="00D6094F" w:rsidRDefault="0037512C" w:rsidP="0037512C">
      <w:pPr>
        <w:shd w:val="clear" w:color="auto" w:fill="FFFFFF"/>
      </w:pPr>
    </w:p>
    <w:p w14:paraId="54157299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5DA3C5C" w14:textId="77777777" w:rsidR="0037512C" w:rsidRPr="006312DD" w:rsidRDefault="0037512C" w:rsidP="0037512C">
      <w:pPr>
        <w:shd w:val="clear" w:color="auto" w:fill="FFFFFF"/>
      </w:pPr>
    </w:p>
    <w:p w14:paraId="304A7B07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45E7AB5" w14:textId="77777777" w:rsidR="0037512C" w:rsidRPr="006312DD" w:rsidRDefault="0037512C" w:rsidP="0037512C">
      <w:pPr>
        <w:spacing w:after="160" w:line="259" w:lineRule="auto"/>
      </w:pPr>
    </w:p>
    <w:p w14:paraId="27965051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4C93EFBE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2612E54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53B3258" w14:textId="77777777" w:rsidR="0037512C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2020</w:t>
      </w:r>
      <w:r w:rsidRPr="00602176">
        <w:rPr>
          <w:b/>
          <w:sz w:val="28"/>
        </w:rPr>
        <w:t xml:space="preserve">. </w:t>
      </w:r>
      <w:r w:rsidR="00255A49">
        <w:rPr>
          <w:b/>
          <w:sz w:val="28"/>
        </w:rPr>
        <w:t>szeptember 8-án</w:t>
      </w:r>
      <w:r w:rsidR="00F35D6B">
        <w:rPr>
          <w:b/>
          <w:sz w:val="28"/>
        </w:rPr>
        <w:t xml:space="preserve"> 16 órakor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A564A7">
        <w:rPr>
          <w:b/>
          <w:sz w:val="28"/>
        </w:rPr>
        <w:t xml:space="preserve">Települési Értéktár Bizottság </w:t>
      </w:r>
      <w:proofErr w:type="spellStart"/>
      <w:r w:rsidR="00A564A7">
        <w:rPr>
          <w:b/>
          <w:sz w:val="28"/>
        </w:rPr>
        <w:t>félévés</w:t>
      </w:r>
      <w:proofErr w:type="spellEnd"/>
      <w:r w:rsidR="00A564A7">
        <w:rPr>
          <w:b/>
          <w:sz w:val="28"/>
        </w:rPr>
        <w:t xml:space="preserve"> munkájáról</w:t>
      </w:r>
    </w:p>
    <w:p w14:paraId="0B072E0B" w14:textId="77777777" w:rsidR="00A564A7" w:rsidRPr="00602176" w:rsidRDefault="00A564A7" w:rsidP="0037512C">
      <w:pPr>
        <w:jc w:val="center"/>
        <w:rPr>
          <w:b/>
        </w:rPr>
      </w:pPr>
    </w:p>
    <w:p w14:paraId="2D7E07D5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56FF33D2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1773D708" w14:textId="77777777" w:rsidR="003C72D6" w:rsidRDefault="00A564A7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A Települési Értéktár Bizottságnak féléves beszámolási kötelezettsége van a Képviselő-testület felé. 2020. június 29-én tartott bizottsági ülésen a bizottság elnöke felolvasta a féléves munkáról szóló beszámolóját, melyet a bizottság elfogadott. </w:t>
      </w:r>
    </w:p>
    <w:p w14:paraId="520D1C48" w14:textId="784A737F" w:rsidR="00A564A7" w:rsidRDefault="00A564A7" w:rsidP="0068264D">
      <w:pPr>
        <w:overflowPunct w:val="0"/>
        <w:autoSpaceDE w:val="0"/>
        <w:autoSpaceDN w:val="0"/>
        <w:adjustRightInd w:val="0"/>
        <w:textAlignment w:val="baseline"/>
      </w:pPr>
      <w:r>
        <w:t>A bizottság elnöke az</w:t>
      </w:r>
      <w:r w:rsidR="0066092B">
        <w:t xml:space="preserve"> ülésen az</w:t>
      </w:r>
      <w:r>
        <w:t xml:space="preserve"> alábbi beszámolót tette:</w:t>
      </w:r>
    </w:p>
    <w:p w14:paraId="5C02CFD8" w14:textId="0053AAB6" w:rsidR="00A564A7" w:rsidRPr="00A564A7" w:rsidRDefault="00A564A7" w:rsidP="00A564A7">
      <w:pPr>
        <w:rPr>
          <w:rFonts w:eastAsia="Times New Roman"/>
          <w:lang w:eastAsia="hu-HU"/>
        </w:rPr>
      </w:pPr>
      <w:r w:rsidRPr="00A564A7">
        <w:rPr>
          <w:rFonts w:eastAsia="Times New Roman"/>
          <w:lang w:eastAsia="hu-HU"/>
        </w:rPr>
        <w:t xml:space="preserve">„Gádoros Nagyközség </w:t>
      </w:r>
      <w:r w:rsidR="0066092B">
        <w:rPr>
          <w:rFonts w:eastAsia="Times New Roman"/>
          <w:lang w:eastAsia="hu-HU"/>
        </w:rPr>
        <w:t>Ö</w:t>
      </w:r>
      <w:r w:rsidRPr="00A564A7">
        <w:rPr>
          <w:rFonts w:eastAsia="Times New Roman"/>
          <w:lang w:eastAsia="hu-HU"/>
        </w:rPr>
        <w:t xml:space="preserve">nkormányzatának, </w:t>
      </w:r>
      <w:r w:rsidR="00676C90">
        <w:rPr>
          <w:rFonts w:eastAsia="Times New Roman"/>
          <w:lang w:eastAsia="hu-HU"/>
        </w:rPr>
        <w:t xml:space="preserve">Települési </w:t>
      </w:r>
      <w:r w:rsidR="0066092B">
        <w:rPr>
          <w:rFonts w:eastAsia="Times New Roman"/>
          <w:lang w:eastAsia="hu-HU"/>
        </w:rPr>
        <w:t>É</w:t>
      </w:r>
      <w:r w:rsidRPr="00A564A7">
        <w:rPr>
          <w:rFonts w:eastAsia="Times New Roman"/>
          <w:lang w:eastAsia="hu-HU"/>
        </w:rPr>
        <w:t xml:space="preserve">rtéktár </w:t>
      </w:r>
      <w:r w:rsidR="0066092B">
        <w:rPr>
          <w:rFonts w:eastAsia="Times New Roman"/>
          <w:lang w:eastAsia="hu-HU"/>
        </w:rPr>
        <w:t>B</w:t>
      </w:r>
      <w:r w:rsidRPr="00A564A7">
        <w:rPr>
          <w:rFonts w:eastAsia="Times New Roman"/>
          <w:lang w:eastAsia="hu-HU"/>
        </w:rPr>
        <w:t>izottságának elnökeként szeretnék beszámolni a bizottság elmúlt féléves munkájáról. Év elején elkezdtünk beszélgetni arról, hogy milyen értékeket lehet találni a településen. Legyenek ezek szellemi, fizikális vagy kulturális javak. Több mindent találtunk, ami érdemes arra, hogy felvegyük a helyi értéktárba. Sajnos a kialakult helyzet miatt, március hónaptól nem állt módunkban bizottsági ülést tartani, emiatt munkánk is megrekedt. Tervezem a veszélyhelyzet után mihamarabb összehívni a bizottság tagjait és elkezdeni az érdemi munkát. Korábbi egyeztetéseink során megfogalmazódott bennünk, hogy a későbbiekben szeretnénk az összegyűjtött értékekből vagy egy kiállítást, vagy egyéb más programot szervezni, hogy minden érdeklődőnek megmutathassuk Gádoros sajátosságait.”</w:t>
      </w:r>
    </w:p>
    <w:p w14:paraId="72EC7B90" w14:textId="5AFB03E8" w:rsidR="00A564A7" w:rsidRDefault="00A564A7" w:rsidP="0068264D">
      <w:pPr>
        <w:overflowPunct w:val="0"/>
        <w:autoSpaceDE w:val="0"/>
        <w:autoSpaceDN w:val="0"/>
        <w:adjustRightInd w:val="0"/>
        <w:textAlignment w:val="baseline"/>
      </w:pPr>
      <w:r>
        <w:t>A bizottsághoz</w:t>
      </w:r>
      <w:r w:rsidR="008D0989">
        <w:t xml:space="preserve"> eddig</w:t>
      </w:r>
      <w:r>
        <w:t xml:space="preserve"> </w:t>
      </w:r>
      <w:r w:rsidR="0066092B">
        <w:t>1</w:t>
      </w:r>
      <w:r w:rsidR="007821F4">
        <w:t>8</w:t>
      </w:r>
      <w:r>
        <w:t xml:space="preserve"> db értéktári javaslat érkezett, </w:t>
      </w:r>
      <w:r w:rsidR="00885C28">
        <w:t>melyről a bizottság</w:t>
      </w:r>
      <w:r w:rsidR="00C11733">
        <w:t>nak 90 napja van döntést hozni. A bizottság szeptember hónapban fogja a javaslatokat áttekinteni, és a döntését meghozni.</w:t>
      </w:r>
    </w:p>
    <w:p w14:paraId="754D4B4E" w14:textId="77777777" w:rsidR="00A564A7" w:rsidRDefault="00A564A7" w:rsidP="0068264D">
      <w:pPr>
        <w:overflowPunct w:val="0"/>
        <w:autoSpaceDE w:val="0"/>
        <w:autoSpaceDN w:val="0"/>
        <w:adjustRightInd w:val="0"/>
        <w:textAlignment w:val="baseline"/>
      </w:pPr>
    </w:p>
    <w:p w14:paraId="314EE34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3A70E817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Kérem a Tisztelt Képviselő-testületet </w:t>
      </w:r>
      <w:proofErr w:type="gramStart"/>
      <w:r w:rsidR="003C72D6">
        <w:t xml:space="preserve">a beszámoló </w:t>
      </w:r>
      <w:r w:rsidR="00885C28">
        <w:t>elfogadására</w:t>
      </w:r>
      <w:r w:rsidR="003C72D6">
        <w:t>,</w:t>
      </w:r>
      <w:proofErr w:type="gramEnd"/>
      <w:r w:rsidR="003C72D6">
        <w:t xml:space="preserve"> és a határozati javaslat </w:t>
      </w:r>
      <w:r w:rsidR="00885C28">
        <w:t>meghozatalára.</w:t>
      </w:r>
    </w:p>
    <w:p w14:paraId="18848C08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2FFCC1EF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0EA8BC0D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7A430A79" w14:textId="77777777" w:rsidR="002D4D48" w:rsidRDefault="002D4D48" w:rsidP="002D4D48">
      <w:r w:rsidRPr="002C65ED">
        <w:t xml:space="preserve">Gádoros Nagyközség Önkormányzat Képviselő-testülete </w:t>
      </w:r>
      <w:r w:rsidR="003C72D6">
        <w:t xml:space="preserve">elfogadja </w:t>
      </w:r>
      <w:r w:rsidR="00885C28">
        <w:t>az Értéktár Bizottság féléves</w:t>
      </w:r>
      <w:r w:rsidR="003C72D6">
        <w:t xml:space="preserve"> beszámolóját</w:t>
      </w:r>
      <w:r w:rsidR="00885C28">
        <w:t>.</w:t>
      </w:r>
    </w:p>
    <w:p w14:paraId="78F5B64B" w14:textId="77777777" w:rsidR="003C72D6" w:rsidRDefault="003C72D6" w:rsidP="002D4D48"/>
    <w:p w14:paraId="055F62A5" w14:textId="11814C20" w:rsidR="003C72D6" w:rsidRDefault="003C72D6" w:rsidP="002D4D48">
      <w:r>
        <w:t xml:space="preserve">Felelős: </w:t>
      </w:r>
      <w:r>
        <w:tab/>
        <w:t>Dr. Szilágyi Tibor polgármester, a határozat közléséért</w:t>
      </w:r>
    </w:p>
    <w:p w14:paraId="28521B67" w14:textId="2EE9B827" w:rsidR="00676C90" w:rsidRDefault="00676C90" w:rsidP="002D4D48">
      <w:r>
        <w:tab/>
      </w:r>
      <w:r>
        <w:tab/>
        <w:t>Simondán Vilmos Települési Értéktár Bizottság elnöke</w:t>
      </w:r>
    </w:p>
    <w:p w14:paraId="3758101C" w14:textId="77777777" w:rsidR="003C72D6" w:rsidRDefault="003C72D6" w:rsidP="002D4D48">
      <w:r>
        <w:t xml:space="preserve">Határidő: </w:t>
      </w:r>
      <w:r>
        <w:tab/>
        <w:t>értelem szerint</w:t>
      </w:r>
    </w:p>
    <w:p w14:paraId="486ED68A" w14:textId="77777777" w:rsidR="00255A49" w:rsidRPr="002C65ED" w:rsidRDefault="00255A49" w:rsidP="002D4D48"/>
    <w:p w14:paraId="5F295A33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076503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65F000DB" w14:textId="5551E97D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 xml:space="preserve">2020. </w:t>
      </w:r>
      <w:r w:rsidR="00255A49">
        <w:rPr>
          <w:rFonts w:eastAsia="Times New Roman"/>
          <w:lang w:eastAsia="hu-HU"/>
        </w:rPr>
        <w:t>szeptember</w:t>
      </w:r>
      <w:r w:rsidR="00676C90">
        <w:rPr>
          <w:rFonts w:eastAsia="Times New Roman"/>
          <w:lang w:eastAsia="hu-HU"/>
        </w:rPr>
        <w:t xml:space="preserve"> 1.</w:t>
      </w:r>
    </w:p>
    <w:p w14:paraId="435DB836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D70C39C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A0D2943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F7B0E" w14:textId="77777777" w:rsidR="001A12C6" w:rsidRDefault="001A12C6" w:rsidP="0034438E">
      <w:r>
        <w:separator/>
      </w:r>
    </w:p>
  </w:endnote>
  <w:endnote w:type="continuationSeparator" w:id="0">
    <w:p w14:paraId="64A26903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2AA5B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5A4E28B8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53B70" w14:textId="77777777" w:rsidR="001A12C6" w:rsidRDefault="001A12C6" w:rsidP="0034438E">
      <w:r>
        <w:separator/>
      </w:r>
    </w:p>
  </w:footnote>
  <w:footnote w:type="continuationSeparator" w:id="0">
    <w:p w14:paraId="74FF187E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8"/>
  </w:num>
  <w:num w:numId="16">
    <w:abstractNumId w:val="3"/>
  </w:num>
  <w:num w:numId="17">
    <w:abstractNumId w:val="31"/>
  </w:num>
  <w:num w:numId="18">
    <w:abstractNumId w:val="27"/>
  </w:num>
  <w:num w:numId="19">
    <w:abstractNumId w:val="14"/>
  </w:num>
  <w:num w:numId="20">
    <w:abstractNumId w:val="6"/>
  </w:num>
  <w:num w:numId="21">
    <w:abstractNumId w:val="29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3249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092B"/>
    <w:rsid w:val="0066129C"/>
    <w:rsid w:val="00661FE5"/>
    <w:rsid w:val="00662B9F"/>
    <w:rsid w:val="00662BFB"/>
    <w:rsid w:val="00664ECF"/>
    <w:rsid w:val="00666DF1"/>
    <w:rsid w:val="0066789A"/>
    <w:rsid w:val="00676B29"/>
    <w:rsid w:val="00676C90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1F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5C28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989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0859"/>
    <w:rsid w:val="00A525E0"/>
    <w:rsid w:val="00A5580A"/>
    <w:rsid w:val="00A55C5F"/>
    <w:rsid w:val="00A564A7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1733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4DA3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0470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B2D41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362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9</cp:revision>
  <cp:lastPrinted>2020-08-31T11:40:00Z</cp:lastPrinted>
  <dcterms:created xsi:type="dcterms:W3CDTF">2020-08-07T09:46:00Z</dcterms:created>
  <dcterms:modified xsi:type="dcterms:W3CDTF">2020-09-02T08:21:00Z</dcterms:modified>
</cp:coreProperties>
</file>